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C15E0" w14:textId="77777777" w:rsidR="00A1175E" w:rsidRPr="00096037" w:rsidRDefault="00A1175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500086" w14:textId="77777777" w:rsidR="00A1175E" w:rsidRPr="00096037" w:rsidRDefault="00A1175E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5730FFD3" w14:textId="77777777" w:rsidR="00A1175E" w:rsidRPr="00096037" w:rsidRDefault="00096037">
      <w:pPr>
        <w:ind w:left="177" w:right="-53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hAnsiTheme="majorHAnsi"/>
          <w:sz w:val="22"/>
          <w:szCs w:val="22"/>
        </w:rPr>
        <w:pict w14:anchorId="25E581AB">
          <v:group id="_x0000_s1044" style="position:absolute;left:0;text-align:left;margin-left:75.45pt;margin-top:11.85pt;width:461.1pt;height:.8pt;z-index:-251661824;mso-position-horizontal-relative:page" coordorigin="1509,237" coordsize="9222,16">
            <v:shape id="_x0000_s1046" style="position:absolute;left:1517;top:245;width:9205;height:0" coordorigin="1517,245" coordsize="9205,0" path="m1517,245r9206,e" filled="f" strokeweight=".82pt">
              <v:path arrowok="t"/>
            </v:shape>
            <v:shape id="_x0000_s1045" style="position:absolute;left:3056;top:246;width:7662;height:0" coordorigin="3056,246" coordsize="7662,0" path="m3056,246r7662,e" filled="f" strokeweight=".25292mm">
              <v:path arrowok="t"/>
            </v:shape>
            <w10:wrap anchorx="page"/>
          </v:group>
        </w:pic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PE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AL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A</w:t>
      </w:r>
    </w:p>
    <w:p w14:paraId="0DD3381E" w14:textId="77777777" w:rsidR="00A1175E" w:rsidRPr="00096037" w:rsidRDefault="00096037">
      <w:pPr>
        <w:spacing w:before="34"/>
        <w:rPr>
          <w:rFonts w:asciiTheme="majorHAnsi" w:eastAsia="Calibri" w:hAnsiTheme="majorHAnsi" w:cs="Calibri"/>
          <w:sz w:val="22"/>
          <w:szCs w:val="22"/>
        </w:rPr>
        <w:sectPr w:rsidR="00A1175E" w:rsidRPr="00096037">
          <w:pgSz w:w="12240" w:h="15840"/>
          <w:pgMar w:top="1400" w:right="1320" w:bottom="280" w:left="1340" w:header="720" w:footer="720" w:gutter="0"/>
          <w:cols w:num="2" w:space="720" w:equalWidth="0">
            <w:col w:w="1715" w:space="1724"/>
            <w:col w:w="6141"/>
          </w:cols>
        </w:sectPr>
      </w:pPr>
      <w:r w:rsidRPr="00096037">
        <w:rPr>
          <w:rFonts w:asciiTheme="majorHAnsi" w:hAnsiTheme="majorHAnsi"/>
          <w:sz w:val="22"/>
          <w:szCs w:val="22"/>
        </w:rPr>
        <w:br w:type="column"/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CURR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CU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b/>
          <w:spacing w:val="3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b/>
          <w:spacing w:val="-1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b/>
          <w:spacing w:val="3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7B1C910A" w14:textId="01A708C0" w:rsidR="00A1175E" w:rsidRPr="00096037" w:rsidRDefault="00096037">
      <w:pPr>
        <w:spacing w:before="41" w:line="382" w:lineRule="auto"/>
        <w:ind w:left="100" w:right="4806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AME                              </w:t>
      </w:r>
      <w:r w:rsidRPr="00096037">
        <w:rPr>
          <w:rFonts w:asciiTheme="majorHAnsi" w:eastAsia="Calibri" w:hAnsiTheme="majorHAnsi" w:cs="Calibri"/>
          <w:b/>
          <w:spacing w:val="38"/>
          <w:sz w:val="22"/>
          <w:szCs w:val="22"/>
        </w:rPr>
        <w:t xml:space="preserve"> </w:t>
      </w:r>
      <w:r>
        <w:rPr>
          <w:rFonts w:asciiTheme="majorHAnsi" w:eastAsia="Calibri" w:hAnsiTheme="majorHAnsi" w:cs="Calibri"/>
          <w:b/>
          <w:spacing w:val="38"/>
          <w:sz w:val="22"/>
          <w:szCs w:val="22"/>
        </w:rPr>
        <w:tab/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 </w:t>
      </w:r>
      <w:r w:rsidRPr="00096037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096037">
        <w:rPr>
          <w:rFonts w:ascii="Calibri" w:hAnsi="Calibri" w:cs="Calibri"/>
          <w:sz w:val="18"/>
          <w:szCs w:val="18"/>
        </w:rPr>
        <w:t>Santino Harrell</w:t>
      </w:r>
      <w:r w:rsidRPr="00096037">
        <w:rPr>
          <w:rFonts w:ascii="Calibri" w:hAnsi="Calibri" w:cs="Calibri"/>
          <w:sz w:val="18"/>
          <w:szCs w:val="18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th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ji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DER                        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ale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Y                 </w:t>
      </w:r>
      <w:r w:rsidRPr="00096037">
        <w:rPr>
          <w:rFonts w:asciiTheme="majorHAnsi" w:eastAsia="Calibri" w:hAnsiTheme="majorHAnsi" w:cs="Calibri"/>
          <w:b/>
          <w:spacing w:val="16"/>
          <w:sz w:val="22"/>
          <w:szCs w:val="22"/>
        </w:rPr>
        <w:t xml:space="preserve"> </w:t>
      </w:r>
      <w:r>
        <w:rPr>
          <w:rFonts w:asciiTheme="majorHAnsi" w:eastAsia="Calibri" w:hAnsiTheme="majorHAnsi" w:cs="Calibri"/>
          <w:b/>
          <w:spacing w:val="16"/>
          <w:sz w:val="22"/>
          <w:szCs w:val="22"/>
        </w:rPr>
        <w:tab/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 </w:t>
      </w:r>
      <w:r w:rsidRPr="00096037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an</w:t>
      </w:r>
    </w:p>
    <w:p w14:paraId="11F52B0A" w14:textId="606182DB" w:rsidR="00A1175E" w:rsidRPr="00096037" w:rsidRDefault="00096037">
      <w:pPr>
        <w:spacing w:before="30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US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</w:t>
      </w:r>
      <w:r w:rsidRPr="00096037">
        <w:rPr>
          <w:rFonts w:asciiTheme="majorHAnsi" w:eastAsia="Calibri" w:hAnsiTheme="majorHAnsi" w:cs="Calibri"/>
          <w:b/>
          <w:spacing w:val="12"/>
          <w:sz w:val="22"/>
          <w:szCs w:val="22"/>
        </w:rPr>
        <w:t xml:space="preserve"> </w:t>
      </w:r>
      <w:r>
        <w:rPr>
          <w:rFonts w:asciiTheme="majorHAnsi" w:eastAsia="Calibri" w:hAnsiTheme="majorHAnsi" w:cs="Calibri"/>
          <w:b/>
          <w:spacing w:val="12"/>
          <w:sz w:val="22"/>
          <w:szCs w:val="22"/>
        </w:rPr>
        <w:tab/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ied</w:t>
      </w:r>
    </w:p>
    <w:p w14:paraId="0580E299" w14:textId="77777777" w:rsidR="00A1175E" w:rsidRPr="00096037" w:rsidRDefault="00A1175E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3C81B164" w14:textId="17E5E9AC" w:rsidR="00A1175E" w:rsidRPr="00096037" w:rsidRDefault="00096037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z w:val="22"/>
          <w:szCs w:val="22"/>
        </w:rPr>
        <w:t>REL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ON                        </w:t>
      </w:r>
      <w:r w:rsidRPr="00096037">
        <w:rPr>
          <w:rFonts w:asciiTheme="majorHAnsi" w:eastAsia="Calibri" w:hAnsiTheme="majorHAnsi" w:cs="Calibri"/>
          <w:b/>
          <w:spacing w:val="40"/>
          <w:sz w:val="22"/>
          <w:szCs w:val="22"/>
        </w:rPr>
        <w:t xml:space="preserve"> </w:t>
      </w:r>
      <w:r>
        <w:rPr>
          <w:rFonts w:asciiTheme="majorHAnsi" w:eastAsia="Calibri" w:hAnsiTheme="majorHAnsi" w:cs="Calibri"/>
          <w:b/>
          <w:spacing w:val="40"/>
          <w:sz w:val="22"/>
          <w:szCs w:val="22"/>
        </w:rPr>
        <w:tab/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ristian</w:t>
      </w:r>
    </w:p>
    <w:p w14:paraId="567F30CE" w14:textId="77777777" w:rsidR="00A1175E" w:rsidRPr="00096037" w:rsidRDefault="00A1175E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688022C1" w14:textId="3BAD10A3" w:rsidR="00A1175E" w:rsidRPr="00096037" w:rsidRDefault="00096037">
      <w:pPr>
        <w:spacing w:line="384" w:lineRule="auto"/>
        <w:ind w:left="100" w:right="4266" w:firstLine="5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NG</w:t>
      </w:r>
      <w:r w:rsidRPr="00096037">
        <w:rPr>
          <w:rFonts w:asciiTheme="majorHAnsi" w:eastAsia="Calibri" w:hAnsiTheme="majorHAnsi" w:cs="Calibri"/>
          <w:b/>
          <w:spacing w:val="-3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E                    </w:t>
      </w:r>
      <w:r w:rsidRPr="00096037">
        <w:rPr>
          <w:rFonts w:asciiTheme="majorHAnsi" w:eastAsia="Calibri" w:hAnsiTheme="majorHAnsi" w:cs="Calibri"/>
          <w:b/>
          <w:spacing w:val="30"/>
          <w:sz w:val="22"/>
          <w:szCs w:val="22"/>
        </w:rPr>
        <w:t xml:space="preserve"> </w:t>
      </w:r>
      <w:r>
        <w:rPr>
          <w:rFonts w:asciiTheme="majorHAnsi" w:eastAsia="Calibri" w:hAnsiTheme="majorHAnsi" w:cs="Calibri"/>
          <w:b/>
          <w:spacing w:val="30"/>
          <w:sz w:val="22"/>
          <w:szCs w:val="22"/>
        </w:rPr>
        <w:tab/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En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lish,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wah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li 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eru 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DR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S   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hyperlink r:id="rId5">
        <w:r w:rsidRPr="00096037">
          <w:rPr>
            <w:rFonts w:asciiTheme="majorHAnsi" w:eastAsia="Calibri" w:hAnsiTheme="majorHAnsi" w:cs="Calibri"/>
            <w:sz w:val="22"/>
            <w:szCs w:val="22"/>
          </w:rPr>
          <w:t>l</w:t>
        </w:r>
        <w:r w:rsidRPr="00096037">
          <w:rPr>
            <w:rFonts w:asciiTheme="majorHAnsi" w:eastAsia="Calibri" w:hAnsiTheme="majorHAnsi" w:cs="Calibri"/>
            <w:spacing w:val="-1"/>
            <w:sz w:val="22"/>
            <w:szCs w:val="22"/>
          </w:rPr>
          <w:t>u</w:t>
        </w:r>
        <w:r w:rsidRPr="00096037">
          <w:rPr>
            <w:rFonts w:asciiTheme="majorHAnsi" w:eastAsia="Calibri" w:hAnsiTheme="majorHAnsi" w:cs="Calibri"/>
            <w:sz w:val="22"/>
            <w:szCs w:val="22"/>
          </w:rPr>
          <w:t>c</w:t>
        </w:r>
        <w:r w:rsidRPr="00096037">
          <w:rPr>
            <w:rFonts w:asciiTheme="majorHAnsi" w:eastAsia="Calibri" w:hAnsiTheme="majorHAnsi" w:cs="Calibri"/>
            <w:spacing w:val="1"/>
            <w:sz w:val="22"/>
            <w:szCs w:val="22"/>
          </w:rPr>
          <w:t>y</w:t>
        </w:r>
        <w:r w:rsidRPr="00096037">
          <w:rPr>
            <w:rFonts w:asciiTheme="majorHAnsi" w:eastAsia="Calibri" w:hAnsiTheme="majorHAnsi" w:cs="Calibri"/>
            <w:spacing w:val="-1"/>
            <w:sz w:val="22"/>
            <w:szCs w:val="22"/>
          </w:rPr>
          <w:t>m</w:t>
        </w:r>
        <w:r w:rsidRPr="00096037">
          <w:rPr>
            <w:rFonts w:asciiTheme="majorHAnsi" w:eastAsia="Calibri" w:hAnsiTheme="majorHAnsi" w:cs="Calibri"/>
            <w:sz w:val="22"/>
            <w:szCs w:val="22"/>
          </w:rPr>
          <w:t>warik@</w:t>
        </w:r>
        <w:r w:rsidRPr="00096037">
          <w:rPr>
            <w:rFonts w:asciiTheme="majorHAnsi" w:eastAsia="Calibri" w:hAnsiTheme="majorHAnsi" w:cs="Calibri"/>
            <w:spacing w:val="-3"/>
            <w:sz w:val="22"/>
            <w:szCs w:val="22"/>
          </w:rPr>
          <w:t>g</w:t>
        </w:r>
        <w:r w:rsidRPr="00096037">
          <w:rPr>
            <w:rFonts w:asciiTheme="majorHAnsi" w:eastAsia="Calibri" w:hAnsiTheme="majorHAnsi" w:cs="Calibri"/>
            <w:spacing w:val="1"/>
            <w:sz w:val="22"/>
            <w:szCs w:val="22"/>
          </w:rPr>
          <w:t>m</w:t>
        </w:r>
        <w:r w:rsidRPr="00096037">
          <w:rPr>
            <w:rFonts w:asciiTheme="majorHAnsi" w:eastAsia="Calibri" w:hAnsiTheme="majorHAnsi" w:cs="Calibri"/>
            <w:sz w:val="22"/>
            <w:szCs w:val="22"/>
          </w:rPr>
          <w:t>ai</w:t>
        </w:r>
        <w:r w:rsidRPr="00096037">
          <w:rPr>
            <w:rFonts w:asciiTheme="majorHAnsi" w:eastAsia="Calibri" w:hAnsiTheme="majorHAnsi" w:cs="Calibri"/>
            <w:spacing w:val="-1"/>
            <w:sz w:val="22"/>
            <w:szCs w:val="22"/>
          </w:rPr>
          <w:t>l</w:t>
        </w:r>
        <w:r w:rsidRPr="00096037">
          <w:rPr>
            <w:rFonts w:asciiTheme="majorHAnsi" w:eastAsia="Calibri" w:hAnsiTheme="majorHAnsi" w:cs="Calibri"/>
            <w:sz w:val="22"/>
            <w:szCs w:val="22"/>
          </w:rPr>
          <w:t>.</w:t>
        </w:r>
        <w:r w:rsidRPr="00096037">
          <w:rPr>
            <w:rFonts w:asciiTheme="majorHAnsi" w:eastAsia="Calibri" w:hAnsiTheme="majorHAnsi" w:cs="Calibri"/>
            <w:spacing w:val="-3"/>
            <w:sz w:val="22"/>
            <w:szCs w:val="22"/>
          </w:rPr>
          <w:t>c</w:t>
        </w:r>
        <w:r w:rsidRPr="00096037">
          <w:rPr>
            <w:rFonts w:asciiTheme="majorHAnsi" w:eastAsia="Calibri" w:hAnsiTheme="majorHAnsi" w:cs="Calibri"/>
            <w:spacing w:val="1"/>
            <w:sz w:val="22"/>
            <w:szCs w:val="22"/>
          </w:rPr>
          <w:t>o</w:t>
        </w:r>
        <w:r w:rsidRPr="00096037">
          <w:rPr>
            <w:rFonts w:asciiTheme="majorHAnsi" w:eastAsia="Calibri" w:hAnsiTheme="majorHAnsi" w:cs="Calibri"/>
            <w:sz w:val="22"/>
            <w:szCs w:val="22"/>
          </w:rPr>
          <w:t>m</w:t>
        </w:r>
      </w:hyperlink>
      <w:r w:rsidRPr="00096037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ELL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PH</w:t>
      </w:r>
      <w:r w:rsidRPr="00096037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MB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ER  </w:t>
      </w:r>
      <w:r w:rsidRPr="00096037">
        <w:rPr>
          <w:rFonts w:asciiTheme="majorHAnsi" w:eastAsia="Calibri" w:hAnsiTheme="majorHAnsi" w:cs="Calibri"/>
          <w:b/>
          <w:spacing w:val="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+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096037">
        <w:rPr>
          <w:rFonts w:asciiTheme="majorHAnsi" w:eastAsia="Calibri" w:hAnsiTheme="majorHAnsi" w:cs="Calibri"/>
          <w:sz w:val="22"/>
          <w:szCs w:val="22"/>
        </w:rPr>
        <w:t>4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sz w:val="22"/>
          <w:szCs w:val="22"/>
        </w:rPr>
        <w:t>3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096037">
        <w:rPr>
          <w:rFonts w:asciiTheme="majorHAnsi" w:eastAsia="Calibri" w:hAnsiTheme="majorHAnsi" w:cs="Calibri"/>
          <w:sz w:val="22"/>
          <w:szCs w:val="22"/>
        </w:rPr>
        <w:t>3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8</w:t>
      </w:r>
      <w:r w:rsidRPr="00096037">
        <w:rPr>
          <w:rFonts w:asciiTheme="majorHAnsi" w:eastAsia="Calibri" w:hAnsiTheme="majorHAnsi" w:cs="Calibri"/>
          <w:sz w:val="22"/>
          <w:szCs w:val="22"/>
        </w:rPr>
        <w:t>5</w:t>
      </w:r>
    </w:p>
    <w:p w14:paraId="16C230BD" w14:textId="77777777" w:rsidR="00A1175E" w:rsidRPr="00096037" w:rsidRDefault="00096037">
      <w:pPr>
        <w:spacing w:before="29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hAnsiTheme="majorHAnsi"/>
          <w:sz w:val="22"/>
          <w:szCs w:val="22"/>
        </w:rPr>
        <w:pict w14:anchorId="70AC5216">
          <v:group id="_x0000_s1041" style="position:absolute;left:0;text-align:left;margin-left:71.6pt;margin-top:13.3pt;width:467.35pt;height:.8pt;z-index:-251660800;mso-position-horizontal-relative:page" coordorigin="1432,266" coordsize="9347,16">
            <v:shape id="_x0000_s1043" style="position:absolute;left:1440;top:274;width:9330;height:0" coordorigin="1440,274" coordsize="9330,0" path="m1440,274r9331,e" filled="f" strokeweight=".82pt">
              <v:path arrowok="t"/>
            </v:shape>
            <v:shape id="_x0000_s1042" style="position:absolute;left:2446;top:275;width:8320;height:0" coordorigin="2446,275" coordsize="8320,0" path="m2446,275r8320,e" filled="f" strokeweight=".25292mm">
              <v:path arrowok="t"/>
            </v:shape>
            <w10:wrap anchorx="page"/>
          </v:group>
        </w:pic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MM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Y</w:t>
      </w:r>
    </w:p>
    <w:p w14:paraId="32D48858" w14:textId="77777777" w:rsidR="00A1175E" w:rsidRPr="00096037" w:rsidRDefault="00A1175E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1E7F6EF6" w14:textId="77777777" w:rsidR="00A1175E" w:rsidRPr="00096037" w:rsidRDefault="00096037">
      <w:pPr>
        <w:spacing w:before="12" w:line="276" w:lineRule="auto"/>
        <w:ind w:left="100" w:right="76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trai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rked as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cturer,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at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al 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eak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r,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trai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ity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, faci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ita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r, a 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rse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tut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 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rse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ractiti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mo</w:t>
      </w:r>
      <w:r w:rsidRPr="00096037">
        <w:rPr>
          <w:rFonts w:asciiTheme="majorHAnsi" w:eastAsia="Calibri" w:hAnsiTheme="majorHAnsi" w:cs="Calibri"/>
          <w:sz w:val="22"/>
          <w:szCs w:val="22"/>
        </w:rPr>
        <w:t>re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than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ars.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As 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resu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ed rele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t 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erien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 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ce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ctur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ing</w:t>
      </w:r>
      <w:r w:rsidRPr="00096037">
        <w:rPr>
          <w:rFonts w:asciiTheme="majorHAnsi" w:eastAsia="Calibri" w:hAnsiTheme="majorHAnsi" w:cs="Calibri"/>
          <w:sz w:val="22"/>
          <w:szCs w:val="22"/>
        </w:rPr>
        <w:t>,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trai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 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to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kn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wled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e,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skills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 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te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titu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es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that are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ec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ssa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ealthy li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to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ar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am</w:t>
      </w:r>
      <w:r w:rsidRPr="00096037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ki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 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ent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ent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bas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19D0A8CA" w14:textId="77777777" w:rsidR="00A1175E" w:rsidRPr="00096037" w:rsidRDefault="00A1175E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74E8038E" w14:textId="77777777" w:rsidR="00A1175E" w:rsidRPr="00096037" w:rsidRDefault="00096037">
      <w:pPr>
        <w:ind w:left="100" w:right="8634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hAnsiTheme="majorHAnsi"/>
          <w:sz w:val="22"/>
          <w:szCs w:val="22"/>
        </w:rPr>
        <w:pict w14:anchorId="1DD61573">
          <v:group id="_x0000_s1038" style="position:absolute;left:0;text-align:left;margin-left:71.6pt;margin-top:11.85pt;width:468.65pt;height:.8pt;z-index:-251659776;mso-position-horizontal-relative:page" coordorigin="1432,237" coordsize="9373,16">
            <v:shape id="_x0000_s1040" style="position:absolute;left:1440;top:245;width:9357;height:0" coordorigin="1440,245" coordsize="9357,0" path="m1440,245r9357,e" filled="f" strokeweight=".82pt">
              <v:path arrowok="t"/>
            </v:shape>
            <v:shape id="_x0000_s1039" style="position:absolute;left:2254;top:246;width:8538;height:0" coordorigin="2254,246" coordsize="8538,0" path="m2254,246r8538,e" filled="f" strokeweight=".25292mm">
              <v:path arrowok="t"/>
            </v:shape>
            <w10:wrap anchorx="page"/>
          </v:group>
        </w:pic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SS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ON</w:t>
      </w:r>
    </w:p>
    <w:p w14:paraId="03DD44F1" w14:textId="77777777" w:rsidR="00A1175E" w:rsidRPr="00096037" w:rsidRDefault="00A1175E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5AAA89D2" w14:textId="77777777" w:rsidR="00A1175E" w:rsidRPr="00096037" w:rsidRDefault="00096037">
      <w:pPr>
        <w:spacing w:before="12" w:line="276" w:lineRule="auto"/>
        <w:ind w:left="100" w:right="77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To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the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est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cum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la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kn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wled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skills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the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lth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cial 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c stat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the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096037">
        <w:rPr>
          <w:rFonts w:asciiTheme="majorHAnsi" w:eastAsia="Calibri" w:hAnsiTheme="majorHAnsi" w:cs="Calibri"/>
          <w:sz w:val="22"/>
          <w:szCs w:val="22"/>
        </w:rPr>
        <w:t>lati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096037">
        <w:rPr>
          <w:rFonts w:asciiTheme="majorHAnsi" w:eastAsia="Calibri" w:hAnsiTheme="majorHAnsi" w:cs="Calibri"/>
          <w:sz w:val="22"/>
          <w:szCs w:val="22"/>
        </w:rPr>
        <w:t>,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thr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ug</w:t>
      </w:r>
      <w:r w:rsidRPr="00096037">
        <w:rPr>
          <w:rFonts w:asciiTheme="majorHAnsi" w:eastAsia="Calibri" w:hAnsiTheme="majorHAnsi" w:cs="Calibri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artici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nv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lv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ent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, 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ic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and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ca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sustai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le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soc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 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alth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pm</w:t>
      </w:r>
      <w:r w:rsidRPr="00096037">
        <w:rPr>
          <w:rFonts w:asciiTheme="majorHAnsi" w:eastAsia="Calibri" w:hAnsiTheme="majorHAnsi" w:cs="Calibri"/>
          <w:sz w:val="22"/>
          <w:szCs w:val="22"/>
        </w:rPr>
        <w:t>ent.</w:t>
      </w:r>
    </w:p>
    <w:p w14:paraId="5B7626F0" w14:textId="77777777" w:rsidR="00A1175E" w:rsidRPr="00096037" w:rsidRDefault="00A1175E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5EC0A35F" w14:textId="77777777" w:rsidR="00A1175E" w:rsidRPr="00096037" w:rsidRDefault="00096037">
      <w:pPr>
        <w:ind w:left="100" w:right="7091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hAnsiTheme="majorHAnsi"/>
          <w:sz w:val="22"/>
          <w:szCs w:val="22"/>
        </w:rPr>
        <w:pict w14:anchorId="39018F34">
          <v:group id="_x0000_s1035" style="position:absolute;left:0;text-align:left;margin-left:71.6pt;margin-top:11.85pt;width:458.2pt;height:.8pt;z-index:-251658752;mso-position-horizontal-relative:page" coordorigin="1432,237" coordsize="9164,16">
            <v:shape id="_x0000_s1037" style="position:absolute;left:1440;top:245;width:9148;height:0" coordorigin="1440,245" coordsize="9148,0" path="m1440,245r9148,e" filled="f" strokeweight=".82pt">
              <v:path arrowok="t"/>
            </v:shape>
            <v:shape id="_x0000_s1036" style="position:absolute;left:3795;top:246;width:6791;height:0" coordorigin="3795,246" coordsize="6791,0" path="m3795,246r6791,e" filled="f" strokeweight=".25292mm">
              <v:path arrowok="t"/>
            </v:shape>
            <w10:wrap anchorx="page"/>
          </v:group>
        </w:pic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PROFE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SS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AL</w:t>
      </w:r>
      <w:r w:rsidRPr="00096037">
        <w:rPr>
          <w:rFonts w:asciiTheme="majorHAnsi" w:eastAsia="Calibri" w:hAnsiTheme="majorHAnsi" w:cs="Calibri"/>
          <w:b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AI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G</w:t>
      </w:r>
    </w:p>
    <w:p w14:paraId="1F4859B7" w14:textId="77777777" w:rsidR="00A1175E" w:rsidRPr="00096037" w:rsidRDefault="00A1175E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35A69208" w14:textId="77777777" w:rsidR="00A1175E" w:rsidRPr="00096037" w:rsidRDefault="00096037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9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itt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 aw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rd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egree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ta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ersi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, 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iss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</w:p>
    <w:p w14:paraId="523CFA7F" w14:textId="77777777" w:rsidR="00A1175E" w:rsidRPr="00096037" w:rsidRDefault="00096037">
      <w:pPr>
        <w:spacing w:before="41"/>
        <w:ind w:left="2292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69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096037">
        <w:rPr>
          <w:rFonts w:asciiTheme="majorHAnsi" w:eastAsia="Calibri" w:hAnsiTheme="majorHAnsi" w:cs="Calibri"/>
          <w:sz w:val="22"/>
          <w:szCs w:val="22"/>
        </w:rPr>
        <w:t>. I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am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rre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rst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ra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esis.</w:t>
      </w:r>
    </w:p>
    <w:p w14:paraId="0862BFD1" w14:textId="77777777" w:rsidR="00A1175E" w:rsidRPr="00096037" w:rsidRDefault="00096037">
      <w:pPr>
        <w:spacing w:before="41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6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Awar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ub</w:t>
      </w:r>
      <w:r w:rsidRPr="00096037">
        <w:rPr>
          <w:rFonts w:asciiTheme="majorHAnsi" w:eastAsia="Calibri" w:hAnsiTheme="majorHAnsi" w:cs="Calibri"/>
          <w:sz w:val="22"/>
          <w:szCs w:val="22"/>
        </w:rPr>
        <w:t>lic</w:t>
      </w:r>
      <w:r w:rsidRPr="00096037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</w:t>
      </w:r>
      <w:r w:rsidRPr="00096037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Ep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id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)</w:t>
      </w:r>
      <w:r w:rsidRPr="00096037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egr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</w:p>
    <w:p w14:paraId="4F657B0F" w14:textId="77777777" w:rsidR="00A1175E" w:rsidRPr="00096037" w:rsidRDefault="00096037">
      <w:pPr>
        <w:spacing w:before="41"/>
        <w:ind w:left="22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iv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032EC8E4" w14:textId="77777777" w:rsidR="00A1175E" w:rsidRPr="00096037" w:rsidRDefault="00096037">
      <w:pPr>
        <w:spacing w:before="38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9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Awar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ed Bac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 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ity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pm</w:t>
      </w:r>
      <w:r w:rsidRPr="00096037">
        <w:rPr>
          <w:rFonts w:asciiTheme="majorHAnsi" w:eastAsia="Calibri" w:hAnsiTheme="majorHAnsi" w:cs="Calibri"/>
          <w:sz w:val="22"/>
          <w:szCs w:val="22"/>
        </w:rPr>
        <w:t>ent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(BA 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)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eg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</w:p>
    <w:p w14:paraId="34DD8F85" w14:textId="77777777" w:rsidR="00A1175E" w:rsidRPr="00096037" w:rsidRDefault="00096037">
      <w:pPr>
        <w:spacing w:before="41"/>
        <w:ind w:left="22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ay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tar Un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ersi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32D7C01B" w14:textId="77777777" w:rsidR="00A1175E" w:rsidRPr="00096037" w:rsidRDefault="00096037">
      <w:pPr>
        <w:spacing w:before="41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8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2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Awar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enya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Regis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ered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 V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si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096037">
        <w:rPr>
          <w:rFonts w:asciiTheme="majorHAnsi" w:eastAsia="Calibri" w:hAnsiTheme="majorHAnsi" w:cs="Calibri"/>
          <w:sz w:val="22"/>
          <w:szCs w:val="22"/>
        </w:rPr>
        <w:t>KRCH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)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cil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</w:p>
    <w:p w14:paraId="19F18DAC" w14:textId="77777777" w:rsidR="00A1175E" w:rsidRPr="00096037" w:rsidRDefault="00096037">
      <w:pPr>
        <w:spacing w:before="38"/>
        <w:ind w:left="22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a.</w:t>
      </w:r>
    </w:p>
    <w:p w14:paraId="62D4CC5C" w14:textId="77777777" w:rsidR="00A1175E" w:rsidRPr="00096037" w:rsidRDefault="00096037">
      <w:pPr>
        <w:spacing w:before="41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8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1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Awar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 in 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dv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ce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(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)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iro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i 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iv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rs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18B0CD33" w14:textId="77777777" w:rsidR="00A1175E" w:rsidRPr="00096037" w:rsidRDefault="00096037">
      <w:pPr>
        <w:spacing w:before="41" w:line="274" w:lineRule="auto"/>
        <w:ind w:left="2260" w:right="538" w:hanging="21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7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7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Awar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 in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fery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)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cil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a u</w:t>
      </w:r>
      <w:r w:rsidRPr="00096037">
        <w:rPr>
          <w:rFonts w:asciiTheme="majorHAnsi" w:eastAsia="Calibri" w:hAnsiTheme="majorHAnsi" w:cs="Calibri"/>
          <w:spacing w:val="-4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 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let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 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96037">
        <w:rPr>
          <w:rFonts w:asciiTheme="majorHAnsi" w:eastAsia="Calibri" w:hAnsiTheme="majorHAnsi" w:cs="Calibri"/>
          <w:sz w:val="22"/>
          <w:szCs w:val="22"/>
        </w:rPr>
        <w:t>ies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at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sp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tal, 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i.</w:t>
      </w:r>
    </w:p>
    <w:p w14:paraId="51BCE6F5" w14:textId="77777777" w:rsidR="00A1175E" w:rsidRPr="00096037" w:rsidRDefault="00096037">
      <w:pPr>
        <w:spacing w:before="9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lastRenderedPageBreak/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7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5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Awar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a in 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rs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096037">
        <w:rPr>
          <w:rFonts w:asciiTheme="majorHAnsi" w:eastAsia="Calibri" w:hAnsiTheme="majorHAnsi" w:cs="Calibri"/>
          <w:sz w:val="22"/>
          <w:szCs w:val="22"/>
        </w:rPr>
        <w:t>KRN) 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 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s in the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an</w:t>
      </w:r>
    </w:p>
    <w:p w14:paraId="56F51F24" w14:textId="77777777" w:rsidR="00A1175E" w:rsidRPr="00096037" w:rsidRDefault="00096037">
      <w:pPr>
        <w:spacing w:before="41"/>
        <w:ind w:left="2260"/>
        <w:rPr>
          <w:rFonts w:asciiTheme="majorHAnsi" w:eastAsia="Calibri" w:hAnsiTheme="majorHAnsi" w:cs="Calibri"/>
          <w:sz w:val="22"/>
          <w:szCs w:val="22"/>
        </w:rPr>
        <w:sectPr w:rsidR="00A1175E" w:rsidRPr="00096037">
          <w:type w:val="continuous"/>
          <w:pgSz w:w="12240" w:h="15840"/>
          <w:pgMar w:top="1400" w:right="1320" w:bottom="280" w:left="1340" w:header="720" w:footer="720" w:gutter="0"/>
          <w:cols w:space="720"/>
        </w:sectPr>
      </w:pP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sp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tal, 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i.</w:t>
      </w:r>
    </w:p>
    <w:p w14:paraId="14B895A0" w14:textId="77777777" w:rsidR="00A1175E" w:rsidRPr="00096037" w:rsidRDefault="00096037">
      <w:pPr>
        <w:spacing w:before="55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hAnsiTheme="majorHAnsi"/>
          <w:sz w:val="22"/>
          <w:szCs w:val="22"/>
        </w:rPr>
        <w:lastRenderedPageBreak/>
        <w:pict w14:anchorId="0BDFA119">
          <v:group id="_x0000_s1032" style="position:absolute;left:0;text-align:left;margin-left:71.6pt;margin-top:14.6pt;width:467.8pt;height:.8pt;z-index:-251657728;mso-position-horizontal-relative:page" coordorigin="1432,292" coordsize="9356,16">
            <v:shape id="_x0000_s1034" style="position:absolute;left:1440;top:300;width:9340;height:0" coordorigin="1440,300" coordsize="9340,0" path="m1440,300r9340,e" filled="f" strokeweight=".82pt">
              <v:path arrowok="t"/>
            </v:shape>
            <v:shape id="_x0000_s1033" style="position:absolute;left:3987;top:301;width:6789;height:0" coordorigin="3987,301" coordsize="6789,0" path="m3987,301r6790,e" filled="f" strokeweight=".25292mm">
              <v:path arrowok="t"/>
            </v:shape>
            <w10:wrap anchorx="page"/>
          </v:group>
        </w:pic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PROFE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SS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AL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X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0850E409" w14:textId="77777777" w:rsidR="00A1175E" w:rsidRPr="00096037" w:rsidRDefault="00A1175E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2248D6A2" w14:textId="77777777" w:rsidR="00A1175E" w:rsidRPr="00096037" w:rsidRDefault="00096037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LE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C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>T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U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R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>I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N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G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/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T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>C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H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IN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G</w:t>
      </w:r>
    </w:p>
    <w:p w14:paraId="5F5EC284" w14:textId="77777777" w:rsidR="00A1175E" w:rsidRPr="00096037" w:rsidRDefault="00A1175E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51592E99" w14:textId="77777777" w:rsidR="00A1175E" w:rsidRPr="00096037" w:rsidRDefault="00096037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13</w:t>
      </w:r>
      <w:r w:rsidRPr="00096037">
        <w:rPr>
          <w:rFonts w:asciiTheme="majorHAnsi" w:eastAsia="Calibri" w:hAnsiTheme="majorHAnsi" w:cs="Calibri"/>
          <w:b/>
          <w:spacing w:val="-3"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te   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Pa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rt </w:t>
      </w:r>
      <w:r w:rsidRPr="00096037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096037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le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turer </w:t>
      </w:r>
      <w:r w:rsidRPr="00096037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096037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the </w:t>
      </w:r>
      <w:r w:rsidRPr="00096037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epa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096037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96037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Envi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nm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ental </w:t>
      </w:r>
      <w:r w:rsidRPr="00096037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ealth </w:t>
      </w:r>
      <w:r w:rsidRPr="00096037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at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</w:p>
    <w:p w14:paraId="655D8BF5" w14:textId="77777777" w:rsidR="00A1175E" w:rsidRPr="00096037" w:rsidRDefault="00096037">
      <w:pPr>
        <w:spacing w:before="41" w:line="274" w:lineRule="auto"/>
        <w:ind w:left="2260" w:right="1715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iv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eachi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ld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al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Health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its. 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isi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Re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earch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je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ts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 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ra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stu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ents</w:t>
      </w:r>
    </w:p>
    <w:p w14:paraId="50CF10D1" w14:textId="77777777" w:rsidR="00A1175E" w:rsidRPr="00096037" w:rsidRDefault="00096037">
      <w:pPr>
        <w:spacing w:before="9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07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te  </w:t>
      </w:r>
      <w:r w:rsidRPr="00096037">
        <w:rPr>
          <w:rFonts w:asciiTheme="majorHAnsi" w:eastAsia="Calibri" w:hAnsiTheme="majorHAnsi" w:cs="Calibri"/>
          <w:b/>
          <w:spacing w:val="36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art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cturer in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Sciences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epa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ent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enya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ta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ersi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32C50176" w14:textId="77777777" w:rsidR="00A1175E" w:rsidRPr="00096037" w:rsidRDefault="00096037">
      <w:pPr>
        <w:spacing w:before="41" w:line="275" w:lineRule="auto"/>
        <w:ind w:left="2260" w:right="76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its  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tau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gh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t:  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alth 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,  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cial  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rk,  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y  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, Res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ch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th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ub</w:t>
      </w:r>
      <w:r w:rsidRPr="00096037">
        <w:rPr>
          <w:rFonts w:asciiTheme="majorHAnsi" w:eastAsia="Calibri" w:hAnsiTheme="majorHAnsi" w:cs="Calibri"/>
          <w:sz w:val="22"/>
          <w:szCs w:val="22"/>
        </w:rPr>
        <w:t>lic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Relat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ractice,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cu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ealth, Gen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Health</w:t>
      </w:r>
      <w:r w:rsidRPr="00096037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tric 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4AD5D60C" w14:textId="77777777" w:rsidR="00A1175E" w:rsidRPr="00096037" w:rsidRDefault="00096037">
      <w:pPr>
        <w:spacing w:before="8" w:line="275" w:lineRule="auto"/>
        <w:ind w:left="2260" w:right="82" w:hanging="21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01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00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9       </w:t>
      </w:r>
      <w:r w:rsidRPr="00096037">
        <w:rPr>
          <w:rFonts w:asciiTheme="majorHAnsi" w:eastAsia="Calibri" w:hAnsiTheme="majorHAnsi" w:cs="Calibri"/>
          <w:b/>
          <w:spacing w:val="3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al 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on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96037">
        <w:rPr>
          <w:rFonts w:asciiTheme="majorHAnsi" w:eastAsia="Calibri" w:hAnsiTheme="majorHAnsi" w:cs="Calibri"/>
          <w:sz w:val="22"/>
          <w:szCs w:val="22"/>
        </w:rPr>
        <w:t>cati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 b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li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tu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il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s and aca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7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is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1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ard</w:t>
      </w:r>
      <w:r w:rsidRPr="00096037">
        <w:rPr>
          <w:rFonts w:asciiTheme="majorHAnsi" w:eastAsia="Calibri" w:hAnsiTheme="majorHAnsi" w:cs="Calibri"/>
          <w:spacing w:val="1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ESE</w:t>
      </w:r>
      <w:r w:rsidRPr="00096037">
        <w:rPr>
          <w:rFonts w:asciiTheme="majorHAnsi" w:eastAsia="Calibri" w:hAnsiTheme="majorHAnsi" w:cs="Calibri"/>
          <w:spacing w:val="17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z w:val="22"/>
          <w:szCs w:val="22"/>
        </w:rPr>
        <w:t>ri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7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ity</w:t>
      </w:r>
      <w:r w:rsidRPr="00096037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t 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stitut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08815D75" w14:textId="77777777" w:rsidR="00A1175E" w:rsidRPr="00096037" w:rsidRDefault="00096037">
      <w:pPr>
        <w:spacing w:before="8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99</w:t>
      </w:r>
      <w:r w:rsidRPr="00096037">
        <w:rPr>
          <w:rFonts w:asciiTheme="majorHAnsi" w:eastAsia="Calibri" w:hAnsiTheme="majorHAnsi" w:cs="Calibri"/>
          <w:b/>
          <w:spacing w:val="-3"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1        </w:t>
      </w:r>
      <w:r w:rsidRPr="00096037">
        <w:rPr>
          <w:rFonts w:asciiTheme="majorHAnsi" w:eastAsia="Calibri" w:hAnsiTheme="majorHAnsi" w:cs="Calibri"/>
          <w:b/>
          <w:spacing w:val="3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ec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ed in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Bi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le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l.</w:t>
      </w:r>
    </w:p>
    <w:p w14:paraId="65EB15D6" w14:textId="77777777" w:rsidR="00A1175E" w:rsidRPr="00096037" w:rsidRDefault="00096037">
      <w:pPr>
        <w:spacing w:before="41"/>
        <w:ind w:left="2260" w:right="2645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its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ugh</w:t>
      </w:r>
      <w:r w:rsidRPr="00096037">
        <w:rPr>
          <w:rFonts w:asciiTheme="majorHAnsi" w:eastAsia="Calibri" w:hAnsiTheme="majorHAnsi" w:cs="Calibri"/>
          <w:sz w:val="22"/>
          <w:szCs w:val="22"/>
        </w:rPr>
        <w:t>t: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ent.</w:t>
      </w:r>
    </w:p>
    <w:p w14:paraId="06B1A5C3" w14:textId="77777777" w:rsidR="00A1175E" w:rsidRPr="00096037" w:rsidRDefault="00096037">
      <w:pPr>
        <w:spacing w:before="38" w:line="276" w:lineRule="auto"/>
        <w:ind w:left="2260" w:right="79" w:hanging="21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90</w:t>
      </w:r>
      <w:r w:rsidRPr="00096037">
        <w:rPr>
          <w:rFonts w:asciiTheme="majorHAnsi" w:eastAsia="Calibri" w:hAnsiTheme="majorHAnsi" w:cs="Calibri"/>
          <w:b/>
          <w:spacing w:val="-3"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5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        </w:t>
      </w:r>
      <w:r w:rsidRPr="00096037">
        <w:rPr>
          <w:rFonts w:asciiTheme="majorHAnsi" w:eastAsia="Calibri" w:hAnsiTheme="majorHAnsi" w:cs="Calibri"/>
          <w:b/>
          <w:spacing w:val="3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ief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ra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cu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itae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de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ity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rs (CHWs)</w:t>
      </w:r>
      <w:r w:rsidRPr="00096037">
        <w:rPr>
          <w:rFonts w:asciiTheme="majorHAnsi" w:eastAsia="Calibri" w:hAnsiTheme="majorHAnsi" w:cs="Calibri"/>
          <w:spacing w:val="4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4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lla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4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4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ities</w:t>
      </w:r>
      <w:r w:rsidRPr="00096037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(V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Cs)</w:t>
      </w:r>
      <w:r w:rsidRPr="00096037">
        <w:rPr>
          <w:rFonts w:asciiTheme="majorHAnsi" w:eastAsia="Calibri" w:hAnsiTheme="majorHAnsi" w:cs="Calibri"/>
          <w:spacing w:val="4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39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the</w:t>
      </w:r>
      <w:r w:rsidRPr="00096037">
        <w:rPr>
          <w:rFonts w:asciiTheme="majorHAnsi" w:eastAsia="Calibri" w:hAnsiTheme="majorHAnsi" w:cs="Calibri"/>
          <w:spacing w:val="4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4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</w:t>
      </w:r>
      <w:r w:rsidRPr="00096037">
        <w:rPr>
          <w:rFonts w:asciiTheme="majorHAnsi" w:eastAsia="Calibri" w:hAnsiTheme="majorHAnsi" w:cs="Calibri"/>
          <w:spacing w:val="4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Act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rk. (F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096037">
        <w:rPr>
          <w:rFonts w:asciiTheme="majorHAnsi" w:eastAsia="Calibri" w:hAnsiTheme="majorHAnsi" w:cs="Calibri"/>
          <w:sz w:val="22"/>
          <w:szCs w:val="22"/>
        </w:rPr>
        <w:t>)</w:t>
      </w:r>
    </w:p>
    <w:p w14:paraId="6830D658" w14:textId="77777777" w:rsidR="00A1175E" w:rsidRPr="00096037" w:rsidRDefault="00096037">
      <w:pPr>
        <w:spacing w:before="5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81</w:t>
      </w:r>
      <w:r w:rsidRPr="00096037">
        <w:rPr>
          <w:rFonts w:asciiTheme="majorHAnsi" w:eastAsia="Calibri" w:hAnsiTheme="majorHAnsi" w:cs="Calibri"/>
          <w:b/>
          <w:spacing w:val="-3"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8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5        </w:t>
      </w:r>
      <w:r w:rsidRPr="00096037">
        <w:rPr>
          <w:rFonts w:asciiTheme="majorHAnsi" w:eastAsia="Calibri" w:hAnsiTheme="majorHAnsi" w:cs="Calibri"/>
          <w:b/>
          <w:spacing w:val="3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Tu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 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la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pr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z w:val="22"/>
          <w:szCs w:val="22"/>
        </w:rPr>
        <w:t>ci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le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 in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 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96037">
        <w:rPr>
          <w:rFonts w:asciiTheme="majorHAnsi" w:eastAsia="Calibri" w:hAnsiTheme="majorHAnsi" w:cs="Calibri"/>
          <w:sz w:val="22"/>
          <w:szCs w:val="22"/>
        </w:rPr>
        <w:t>, C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ria</w:t>
      </w:r>
    </w:p>
    <w:p w14:paraId="349BEA20" w14:textId="77777777" w:rsidR="00A1175E" w:rsidRPr="00096037" w:rsidRDefault="00096037">
      <w:pPr>
        <w:spacing w:before="41"/>
        <w:ind w:left="2260" w:right="6494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sp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tal.</w:t>
      </w:r>
    </w:p>
    <w:p w14:paraId="5C71A6A3" w14:textId="77777777" w:rsidR="00A1175E" w:rsidRPr="00096037" w:rsidRDefault="00096037">
      <w:pPr>
        <w:spacing w:before="41" w:line="275" w:lineRule="auto"/>
        <w:ind w:left="2260" w:right="75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its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Tau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gh</w:t>
      </w:r>
      <w:r w:rsidRPr="00096037">
        <w:rPr>
          <w:rFonts w:asciiTheme="majorHAnsi" w:eastAsia="Calibri" w:hAnsiTheme="majorHAnsi" w:cs="Calibri"/>
          <w:sz w:val="22"/>
          <w:szCs w:val="22"/>
        </w:rPr>
        <w:t>t: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P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atr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96037">
        <w:rPr>
          <w:rFonts w:asciiTheme="majorHAnsi" w:eastAsia="Calibri" w:hAnsiTheme="majorHAnsi" w:cs="Calibri"/>
          <w:sz w:val="22"/>
          <w:szCs w:val="22"/>
        </w:rPr>
        <w:t>,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wife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ub</w:t>
      </w:r>
      <w:r w:rsidRPr="00096037">
        <w:rPr>
          <w:rFonts w:asciiTheme="majorHAnsi" w:eastAsia="Calibri" w:hAnsiTheme="majorHAnsi" w:cs="Calibri"/>
          <w:sz w:val="22"/>
          <w:szCs w:val="22"/>
        </w:rPr>
        <w:t>lic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ealth,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ental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th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atric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ity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Ws),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illa</w:t>
      </w:r>
      <w:r w:rsidRPr="00096037">
        <w:rPr>
          <w:rFonts w:asciiTheme="majorHAnsi" w:eastAsia="Calibri" w:hAnsiTheme="majorHAnsi" w:cs="Calibri"/>
          <w:spacing w:val="-4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ead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ities (V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Cs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)</w:t>
      </w:r>
      <w:r w:rsidRPr="00096037">
        <w:rPr>
          <w:rFonts w:asciiTheme="majorHAnsi" w:eastAsia="Calibri" w:hAnsiTheme="majorHAnsi" w:cs="Calibri"/>
          <w:sz w:val="22"/>
          <w:szCs w:val="22"/>
        </w:rPr>
        <w:t>,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tra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al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irth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ts</w:t>
      </w:r>
      <w:r w:rsidRPr="00096037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(TB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s),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h 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cat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rs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(F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)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ilitat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r.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was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the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po</w:t>
      </w:r>
      <w:r w:rsidRPr="00096037">
        <w:rPr>
          <w:rFonts w:asciiTheme="majorHAnsi" w:eastAsia="Calibri" w:hAnsiTheme="majorHAnsi" w:cs="Calibri"/>
          <w:sz w:val="22"/>
          <w:szCs w:val="22"/>
        </w:rPr>
        <w:t>siti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 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ary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alth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Care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(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)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0F12B354" w14:textId="77777777" w:rsidR="00A1175E" w:rsidRPr="00096037" w:rsidRDefault="00A1175E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5B765782" w14:textId="77777777" w:rsidR="00A1175E" w:rsidRPr="00096037" w:rsidRDefault="00A1175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0806B1" w14:textId="77777777" w:rsidR="00A1175E" w:rsidRPr="00096037" w:rsidRDefault="00096037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W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OR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K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>I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N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G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XP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E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I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N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>C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</w:t>
      </w:r>
    </w:p>
    <w:p w14:paraId="5CF5A6CA" w14:textId="77777777" w:rsidR="00A1175E" w:rsidRPr="00096037" w:rsidRDefault="00A1175E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570C8233" w14:textId="77777777" w:rsidR="00A1175E" w:rsidRPr="00096037" w:rsidRDefault="00A1175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EBD12C" w14:textId="77777777" w:rsidR="00A1175E" w:rsidRPr="00096037" w:rsidRDefault="00096037">
      <w:pPr>
        <w:spacing w:before="12"/>
        <w:ind w:left="60" w:right="1792"/>
        <w:jc w:val="center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01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00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7       </w:t>
      </w:r>
      <w:r w:rsidRPr="00096037">
        <w:rPr>
          <w:rFonts w:asciiTheme="majorHAnsi" w:eastAsia="Calibri" w:hAnsiTheme="majorHAnsi" w:cs="Calibri"/>
          <w:b/>
          <w:spacing w:val="3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ec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cil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tati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 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 se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ars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z w:val="22"/>
          <w:szCs w:val="22"/>
        </w:rPr>
        <w:t>rica</w:t>
      </w:r>
    </w:p>
    <w:p w14:paraId="12C43504" w14:textId="77777777" w:rsidR="00A1175E" w:rsidRPr="00096037" w:rsidRDefault="00096037">
      <w:pPr>
        <w:spacing w:before="41"/>
        <w:ind w:left="22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pm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stitut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0C329E7E" w14:textId="77777777" w:rsidR="00A1175E" w:rsidRPr="00096037" w:rsidRDefault="00096037">
      <w:pPr>
        <w:spacing w:before="38"/>
        <w:ind w:left="22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Ex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ern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the d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pro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es.</w:t>
      </w:r>
    </w:p>
    <w:p w14:paraId="0CF6F88E" w14:textId="77777777" w:rsidR="00A1175E" w:rsidRPr="00096037" w:rsidRDefault="00096037">
      <w:pPr>
        <w:spacing w:before="41" w:line="276" w:lineRule="auto"/>
        <w:ind w:left="2260" w:right="8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its</w:t>
      </w:r>
      <w:r w:rsidRPr="00096037">
        <w:rPr>
          <w:rFonts w:asciiTheme="majorHAnsi" w:eastAsia="Calibri" w:hAnsiTheme="majorHAnsi" w:cs="Calibri"/>
          <w:spacing w:val="39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Tau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gh</w:t>
      </w:r>
      <w:r w:rsidRPr="00096037">
        <w:rPr>
          <w:rFonts w:asciiTheme="majorHAnsi" w:eastAsia="Calibri" w:hAnsiTheme="majorHAnsi" w:cs="Calibri"/>
          <w:sz w:val="22"/>
          <w:szCs w:val="22"/>
        </w:rPr>
        <w:t>t:</w:t>
      </w:r>
      <w:r w:rsidRPr="00096037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act</w:t>
      </w:r>
      <w:r w:rsidRPr="00096037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39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/</w:t>
      </w:r>
      <w:r w:rsidRPr="00096037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39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3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ent,</w:t>
      </w:r>
      <w:r w:rsidRPr="00096037">
        <w:rPr>
          <w:rFonts w:asciiTheme="majorHAnsi" w:eastAsia="Calibri" w:hAnsiTheme="majorHAnsi" w:cs="Calibri"/>
          <w:spacing w:val="39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en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pm</w:t>
      </w:r>
      <w:r w:rsidRPr="00096037">
        <w:rPr>
          <w:rFonts w:asciiTheme="majorHAnsi" w:eastAsia="Calibri" w:hAnsiTheme="majorHAnsi" w:cs="Calibri"/>
          <w:sz w:val="22"/>
          <w:szCs w:val="22"/>
        </w:rPr>
        <w:t>ent 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rch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th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es.</w:t>
      </w:r>
    </w:p>
    <w:p w14:paraId="79AA1C93" w14:textId="77777777" w:rsidR="00A1175E" w:rsidRPr="00096037" w:rsidRDefault="00096037">
      <w:pPr>
        <w:spacing w:before="8" w:line="275" w:lineRule="auto"/>
        <w:ind w:left="2260" w:right="80" w:hanging="21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88</w:t>
      </w:r>
      <w:r w:rsidRPr="00096037">
        <w:rPr>
          <w:rFonts w:asciiTheme="majorHAnsi" w:eastAsia="Calibri" w:hAnsiTheme="majorHAnsi" w:cs="Calibri"/>
          <w:b/>
          <w:spacing w:val="-3"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1        </w:t>
      </w:r>
      <w:r w:rsidRPr="00096037">
        <w:rPr>
          <w:rFonts w:asciiTheme="majorHAnsi" w:eastAsia="Calibri" w:hAnsiTheme="majorHAnsi" w:cs="Calibri"/>
          <w:b/>
          <w:spacing w:val="3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En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ed in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pr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cal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practice.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ain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eas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ivi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ies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ern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27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ld</w:t>
      </w:r>
      <w:r w:rsidRPr="00096037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ealth,</w:t>
      </w:r>
      <w:r w:rsidRPr="00096037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ily</w:t>
      </w:r>
      <w:r w:rsidRPr="00096037">
        <w:rPr>
          <w:rFonts w:asciiTheme="majorHAnsi" w:eastAsia="Calibri" w:hAnsiTheme="majorHAnsi" w:cs="Calibri"/>
          <w:spacing w:val="3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la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96037">
        <w:rPr>
          <w:rFonts w:asciiTheme="majorHAnsi" w:eastAsia="Calibri" w:hAnsiTheme="majorHAnsi" w:cs="Calibri"/>
          <w:sz w:val="22"/>
          <w:szCs w:val="22"/>
        </w:rPr>
        <w:t>,</w:t>
      </w:r>
      <w:r w:rsidRPr="00096037">
        <w:rPr>
          <w:rFonts w:asciiTheme="majorHAnsi" w:eastAsia="Calibri" w:hAnsiTheme="majorHAnsi" w:cs="Calibri"/>
          <w:spacing w:val="3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seli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26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the</w:t>
      </w:r>
      <w:r w:rsidRPr="00096037">
        <w:rPr>
          <w:rFonts w:asciiTheme="majorHAnsi" w:eastAsia="Calibri" w:hAnsiTheme="majorHAnsi" w:cs="Calibri"/>
          <w:spacing w:val="3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ch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ically</w:t>
      </w:r>
      <w:r w:rsidRPr="00096037">
        <w:rPr>
          <w:rFonts w:asciiTheme="majorHAnsi" w:eastAsia="Calibri" w:hAnsiTheme="majorHAnsi" w:cs="Calibri"/>
          <w:spacing w:val="3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ill</w:t>
      </w:r>
      <w:r w:rsidRPr="00096037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cl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 th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se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li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th 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V/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AIDS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ferral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eciali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ent.</w:t>
      </w:r>
    </w:p>
    <w:p w14:paraId="0E172E10" w14:textId="77777777" w:rsidR="00A1175E" w:rsidRPr="00096037" w:rsidRDefault="00096037">
      <w:pPr>
        <w:spacing w:before="8" w:line="275" w:lineRule="auto"/>
        <w:ind w:left="2260" w:right="78" w:hanging="2160"/>
        <w:rPr>
          <w:rFonts w:asciiTheme="majorHAnsi" w:eastAsia="Calibri" w:hAnsiTheme="majorHAnsi" w:cs="Calibri"/>
          <w:sz w:val="22"/>
          <w:szCs w:val="22"/>
        </w:rPr>
        <w:sectPr w:rsidR="00A1175E" w:rsidRPr="00096037">
          <w:pgSz w:w="12240" w:h="15840"/>
          <w:pgMar w:top="1380" w:right="1320" w:bottom="280" w:left="1340" w:header="720" w:footer="720" w:gutter="0"/>
          <w:cols w:space="720"/>
        </w:sect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97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99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9       </w:t>
      </w:r>
      <w:r w:rsidRPr="00096037">
        <w:rPr>
          <w:rFonts w:asciiTheme="majorHAnsi" w:eastAsia="Calibri" w:hAnsiTheme="majorHAnsi" w:cs="Calibri"/>
          <w:b/>
          <w:spacing w:val="3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: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ed 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rt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ar 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iv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sity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Athi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096037">
        <w:rPr>
          <w:rFonts w:asciiTheme="majorHAnsi" w:eastAsia="Calibri" w:hAnsiTheme="majorHAnsi" w:cs="Calibri"/>
          <w:sz w:val="22"/>
          <w:szCs w:val="22"/>
        </w:rPr>
        <w:t>s Health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Cli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ic. M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j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96037">
        <w:rPr>
          <w:rFonts w:asciiTheme="majorHAnsi" w:eastAsia="Calibri" w:hAnsiTheme="majorHAnsi" w:cs="Calibri"/>
          <w:sz w:val="22"/>
          <w:szCs w:val="22"/>
        </w:rPr>
        <w:t>ties</w:t>
      </w:r>
      <w:r w:rsidRPr="00096037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36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ci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e,</w:t>
      </w:r>
      <w:r w:rsidRPr="00096037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rd</w:t>
      </w:r>
      <w:r w:rsidRPr="00096037">
        <w:rPr>
          <w:rFonts w:asciiTheme="majorHAnsi" w:eastAsia="Calibri" w:hAnsiTheme="majorHAnsi" w:cs="Calibri"/>
          <w:spacing w:val="36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ep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3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3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ccas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seli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g the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ically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ill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dist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ed.</w:t>
      </w:r>
    </w:p>
    <w:p w14:paraId="2A4EDCA1" w14:textId="77777777" w:rsidR="00A1175E" w:rsidRPr="00096037" w:rsidRDefault="00096037">
      <w:pPr>
        <w:spacing w:before="53" w:line="276" w:lineRule="auto"/>
        <w:ind w:left="2260" w:right="182" w:hanging="21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lastRenderedPageBreak/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90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99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5       </w:t>
      </w:r>
      <w:r w:rsidRPr="00096037">
        <w:rPr>
          <w:rFonts w:asciiTheme="majorHAnsi" w:eastAsia="Calibri" w:hAnsiTheme="majorHAnsi" w:cs="Calibri"/>
          <w:b/>
          <w:spacing w:val="3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: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und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H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ealth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cti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Ne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(F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AH</w:t>
      </w:r>
      <w:r w:rsidRPr="00096037">
        <w:rPr>
          <w:rFonts w:asciiTheme="majorHAnsi" w:eastAsia="Calibri" w:hAnsiTheme="majorHAnsi" w:cs="Calibri"/>
          <w:sz w:val="22"/>
          <w:szCs w:val="22"/>
        </w:rPr>
        <w:t>N). 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ilities 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cl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96037">
        <w:rPr>
          <w:rFonts w:asciiTheme="majorHAnsi" w:eastAsia="Calibri" w:hAnsiTheme="majorHAnsi" w:cs="Calibri"/>
          <w:sz w:val="22"/>
          <w:szCs w:val="22"/>
        </w:rPr>
        <w:t>ed 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je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sal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writi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raisi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je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pm</w:t>
      </w:r>
      <w:r w:rsidRPr="00096037">
        <w:rPr>
          <w:rFonts w:asciiTheme="majorHAnsi" w:eastAsia="Calibri" w:hAnsiTheme="majorHAnsi" w:cs="Calibri"/>
          <w:sz w:val="22"/>
          <w:szCs w:val="22"/>
        </w:rPr>
        <w:t>ent, trai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en,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th 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illa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eaders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alth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de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pm</w:t>
      </w:r>
      <w:r w:rsidRPr="00096037">
        <w:rPr>
          <w:rFonts w:asciiTheme="majorHAnsi" w:eastAsia="Calibri" w:hAnsiTheme="majorHAnsi" w:cs="Calibri"/>
          <w:sz w:val="22"/>
          <w:szCs w:val="22"/>
        </w:rPr>
        <w:t>ent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rs 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96037">
        <w:rPr>
          <w:rFonts w:asciiTheme="majorHAnsi" w:eastAsia="Calibri" w:hAnsiTheme="majorHAnsi" w:cs="Calibri"/>
          <w:sz w:val="22"/>
          <w:szCs w:val="22"/>
        </w:rPr>
        <w:t>cating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x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ers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alt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ati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ear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inc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e.</w:t>
      </w:r>
    </w:p>
    <w:p w14:paraId="2E72C489" w14:textId="77777777" w:rsidR="00A1175E" w:rsidRPr="00096037" w:rsidRDefault="00096037">
      <w:pPr>
        <w:spacing w:before="8" w:line="276" w:lineRule="auto"/>
        <w:ind w:left="2260" w:right="88" w:hanging="21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86</w:t>
      </w:r>
      <w:r w:rsidRPr="00096037">
        <w:rPr>
          <w:rFonts w:asciiTheme="majorHAnsi" w:eastAsia="Calibri" w:hAnsiTheme="majorHAnsi" w:cs="Calibri"/>
          <w:b/>
          <w:spacing w:val="-3"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8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7        </w:t>
      </w:r>
      <w:r w:rsidRPr="00096037">
        <w:rPr>
          <w:rFonts w:asciiTheme="majorHAnsi" w:eastAsia="Calibri" w:hAnsiTheme="majorHAnsi" w:cs="Calibri"/>
          <w:b/>
          <w:spacing w:val="3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su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east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pr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brea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ilk su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stitut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,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ric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pm</w:t>
      </w:r>
      <w:r w:rsidRPr="00096037">
        <w:rPr>
          <w:rFonts w:asciiTheme="majorHAnsi" w:eastAsia="Calibri" w:hAnsiTheme="majorHAnsi" w:cs="Calibri"/>
          <w:sz w:val="22"/>
          <w:szCs w:val="22"/>
        </w:rPr>
        <w:t>ent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rim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ry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are pr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je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s 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ra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hea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th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ers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Brea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(BIG)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and 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al Bre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st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ia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ce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(IB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)</w:t>
      </w:r>
    </w:p>
    <w:p w14:paraId="03EA9084" w14:textId="77777777" w:rsidR="00A1175E" w:rsidRPr="00096037" w:rsidRDefault="00096037">
      <w:pPr>
        <w:spacing w:before="5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75</w:t>
      </w:r>
      <w:r w:rsidRPr="00096037">
        <w:rPr>
          <w:rFonts w:asciiTheme="majorHAnsi" w:eastAsia="Calibri" w:hAnsiTheme="majorHAnsi" w:cs="Calibri"/>
          <w:b/>
          <w:spacing w:val="-3"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8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5        </w:t>
      </w:r>
      <w:r w:rsidRPr="00096037">
        <w:rPr>
          <w:rFonts w:asciiTheme="majorHAnsi" w:eastAsia="Calibri" w:hAnsiTheme="majorHAnsi" w:cs="Calibri"/>
          <w:b/>
          <w:spacing w:val="3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ed in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atri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,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al,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m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,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Sch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</w:p>
    <w:p w14:paraId="58B6DC23" w14:textId="77777777" w:rsidR="00A1175E" w:rsidRPr="00096037" w:rsidRDefault="00096037">
      <w:pPr>
        <w:spacing w:before="41" w:line="276" w:lineRule="auto"/>
        <w:ind w:left="2260" w:right="75" w:firstLine="46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epa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ents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ria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sp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l.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The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areas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 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ence 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cl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ed,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atric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ical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g as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cer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I,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ward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as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cer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II in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e.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m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4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wife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r,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al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es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5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le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eli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is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asses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t.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Tra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sfe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red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ary tu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lat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 acting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pr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z w:val="22"/>
          <w:szCs w:val="22"/>
        </w:rPr>
        <w:t>ci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le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r, in-c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ar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rat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sch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 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96037">
        <w:rPr>
          <w:rFonts w:asciiTheme="majorHAnsi" w:eastAsia="Calibri" w:hAnsiTheme="majorHAnsi" w:cs="Calibri"/>
          <w:sz w:val="22"/>
          <w:szCs w:val="22"/>
        </w:rPr>
        <w:t>. Ot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er respo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iliti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s incl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te</w:t>
      </w:r>
      <w:r w:rsidRPr="00096037">
        <w:rPr>
          <w:rFonts w:asciiTheme="majorHAnsi" w:eastAsia="Calibri" w:hAnsiTheme="majorHAnsi" w:cs="Calibri"/>
          <w:sz w:val="22"/>
          <w:szCs w:val="22"/>
        </w:rPr>
        <w:t>ac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Hea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th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ental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</w:t>
      </w:r>
    </w:p>
    <w:p w14:paraId="7A280FCA" w14:textId="77777777" w:rsidR="00A1175E" w:rsidRPr="00096037" w:rsidRDefault="00096037">
      <w:pPr>
        <w:spacing w:before="5"/>
        <w:ind w:left="2311" w:right="599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atric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search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(C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si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)</w:t>
      </w:r>
    </w:p>
    <w:p w14:paraId="6DF2B9DB" w14:textId="77777777" w:rsidR="00A1175E" w:rsidRPr="00096037" w:rsidRDefault="00096037">
      <w:pPr>
        <w:spacing w:before="41" w:line="276" w:lineRule="auto"/>
        <w:ind w:left="2311" w:right="100" w:hanging="50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at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ed as 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ity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ased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 Care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 t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 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ity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Trai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 f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cil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ta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rs,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Ws,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TBAs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Field</w:t>
      </w:r>
    </w:p>
    <w:p w14:paraId="13D101F8" w14:textId="77777777" w:rsidR="00A1175E" w:rsidRPr="00096037" w:rsidRDefault="00096037">
      <w:pPr>
        <w:spacing w:before="5"/>
        <w:ind w:left="2260" w:right="247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 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ca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rs.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le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en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 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cer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when I</w:t>
      </w:r>
    </w:p>
    <w:p w14:paraId="544540DD" w14:textId="77777777" w:rsidR="00A1175E" w:rsidRPr="00096037" w:rsidRDefault="00096037">
      <w:pPr>
        <w:spacing w:before="41"/>
        <w:ind w:left="2260" w:right="6462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resi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gn</w:t>
      </w:r>
      <w:r w:rsidRPr="00096037">
        <w:rPr>
          <w:rFonts w:asciiTheme="majorHAnsi" w:eastAsia="Calibri" w:hAnsiTheme="majorHAnsi" w:cs="Calibri"/>
          <w:sz w:val="22"/>
          <w:szCs w:val="22"/>
        </w:rPr>
        <w:t>ed.</w:t>
      </w:r>
    </w:p>
    <w:p w14:paraId="7FD639D8" w14:textId="77777777" w:rsidR="00A1175E" w:rsidRPr="00096037" w:rsidRDefault="00A1175E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58761252" w14:textId="77777777" w:rsidR="00A1175E" w:rsidRPr="00096037" w:rsidRDefault="00A1175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A9C18F" w14:textId="77777777" w:rsidR="00A1175E" w:rsidRPr="00096037" w:rsidRDefault="00096037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OTHER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>R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E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LEV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A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>N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X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PE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R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>I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E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>NC</w:t>
      </w:r>
      <w:r w:rsidRPr="00096037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</w:t>
      </w:r>
    </w:p>
    <w:p w14:paraId="3F7368C3" w14:textId="77777777" w:rsidR="00A1175E" w:rsidRPr="00096037" w:rsidRDefault="00A1175E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4986C433" w14:textId="77777777" w:rsidR="00A1175E" w:rsidRPr="00096037" w:rsidRDefault="00A1175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221BDAE" w14:textId="77777777" w:rsidR="00A1175E" w:rsidRPr="00096037" w:rsidRDefault="00096037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05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00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9       </w:t>
      </w:r>
      <w:r w:rsidRPr="00096037">
        <w:rPr>
          <w:rFonts w:asciiTheme="majorHAnsi" w:eastAsia="Calibri" w:hAnsiTheme="majorHAnsi" w:cs="Calibri"/>
          <w:b/>
          <w:spacing w:val="3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scri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ts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ub</w:t>
      </w:r>
      <w:r w:rsidRPr="00096037">
        <w:rPr>
          <w:rFonts w:asciiTheme="majorHAnsi" w:eastAsia="Calibri" w:hAnsiTheme="majorHAnsi" w:cs="Calibri"/>
          <w:sz w:val="22"/>
          <w:szCs w:val="22"/>
        </w:rPr>
        <w:t>licati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when 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und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ll be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e.</w:t>
      </w:r>
    </w:p>
    <w:p w14:paraId="73769E4A" w14:textId="77777777" w:rsidR="00A1175E" w:rsidRPr="00096037" w:rsidRDefault="00096037">
      <w:pPr>
        <w:spacing w:before="38" w:line="276" w:lineRule="auto"/>
        <w:ind w:left="2260" w:right="720" w:hanging="21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2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artici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ed in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up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ba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ed health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 pa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s and fr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en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 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sa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ed 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re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28A3742C" w14:textId="77777777" w:rsidR="00A1175E" w:rsidRPr="00096037" w:rsidRDefault="00096037">
      <w:pPr>
        <w:spacing w:before="7" w:line="274" w:lineRule="auto"/>
        <w:ind w:left="2260" w:right="611" w:hanging="21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1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Car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ied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arch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itl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“</w:t>
      </w:r>
      <w:r w:rsidRPr="00096037">
        <w:rPr>
          <w:rFonts w:asciiTheme="majorHAnsi" w:eastAsia="Calibri" w:hAnsiTheme="majorHAnsi" w:cs="Calibri"/>
          <w:sz w:val="22"/>
          <w:szCs w:val="22"/>
        </w:rPr>
        <w:t>RE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IR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RY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OCI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TED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z w:val="22"/>
          <w:szCs w:val="22"/>
        </w:rPr>
        <w:t>ITH QUARY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 IN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I,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ROB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I”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21AC760E" w14:textId="77777777" w:rsidR="00A1175E" w:rsidRPr="00096037" w:rsidRDefault="00096037">
      <w:pPr>
        <w:spacing w:before="9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9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- 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red 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earch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res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ed in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nnu</w:t>
      </w:r>
      <w:r w:rsidRPr="00096037">
        <w:rPr>
          <w:rFonts w:asciiTheme="majorHAnsi" w:eastAsia="Calibri" w:hAnsiTheme="majorHAnsi" w:cs="Calibri"/>
          <w:sz w:val="22"/>
          <w:szCs w:val="22"/>
        </w:rPr>
        <w:t>al Sc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entific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fe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ence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</w:p>
    <w:p w14:paraId="7039C828" w14:textId="77777777" w:rsidR="00A1175E" w:rsidRPr="00096037" w:rsidRDefault="00096037">
      <w:pPr>
        <w:spacing w:before="41"/>
        <w:ind w:left="22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ta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ers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73C094E6" w14:textId="77777777" w:rsidR="00A1175E" w:rsidRPr="00096037" w:rsidRDefault="00096037">
      <w:pPr>
        <w:spacing w:before="38" w:line="276" w:lineRule="auto"/>
        <w:ind w:left="2260" w:right="344" w:hanging="2160"/>
        <w:jc w:val="both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9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ed 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trai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ar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ci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l 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lf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epa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ent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ed Ch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was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to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iew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pl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ew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ille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ad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ks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erns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ip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096037">
        <w:rPr>
          <w:rFonts w:asciiTheme="majorHAnsi" w:eastAsia="Calibri" w:hAnsiTheme="majorHAnsi" w:cs="Calibri"/>
          <w:sz w:val="22"/>
          <w:szCs w:val="22"/>
        </w:rPr>
        <w:t>the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cial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lf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3E1D2AD3" w14:textId="77777777" w:rsidR="00A1175E" w:rsidRPr="00096037" w:rsidRDefault="00096037">
      <w:pPr>
        <w:spacing w:before="8" w:line="274" w:lineRule="auto"/>
        <w:ind w:left="2260" w:right="402" w:hanging="21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4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096037">
        <w:rPr>
          <w:rFonts w:asciiTheme="majorHAnsi" w:eastAsia="Calibri" w:hAnsiTheme="majorHAnsi" w:cs="Calibri"/>
          <w:sz w:val="22"/>
          <w:szCs w:val="22"/>
        </w:rPr>
        <w:t>ct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eli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ff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lia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cial 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x w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ers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jiru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cat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n,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i (Un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pub</w:t>
      </w:r>
      <w:r w:rsidRPr="00096037">
        <w:rPr>
          <w:rFonts w:asciiTheme="majorHAnsi" w:eastAsia="Calibri" w:hAnsiTheme="majorHAnsi" w:cs="Calibri"/>
          <w:sz w:val="22"/>
          <w:szCs w:val="22"/>
        </w:rPr>
        <w:t>lishe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).</w:t>
      </w:r>
    </w:p>
    <w:p w14:paraId="0000B075" w14:textId="77777777" w:rsidR="00A1175E" w:rsidRPr="00096037" w:rsidRDefault="00096037">
      <w:pPr>
        <w:spacing w:before="9" w:line="275" w:lineRule="auto"/>
        <w:ind w:left="2260" w:right="800" w:hanging="216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87</w:t>
      </w:r>
      <w:r w:rsidRPr="00096037">
        <w:rPr>
          <w:rFonts w:asciiTheme="majorHAnsi" w:eastAsia="Calibri" w:hAnsiTheme="majorHAnsi" w:cs="Calibri"/>
          <w:b/>
          <w:spacing w:val="-3"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0        </w:t>
      </w:r>
      <w:r w:rsidRPr="00096037">
        <w:rPr>
          <w:rFonts w:asciiTheme="majorHAnsi" w:eastAsia="Calibri" w:hAnsiTheme="majorHAnsi" w:cs="Calibri"/>
          <w:b/>
          <w:spacing w:val="3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artici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ed in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wo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ity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di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agn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sis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96037">
        <w:rPr>
          <w:rFonts w:asciiTheme="majorHAnsi" w:eastAsia="Calibri" w:hAnsiTheme="majorHAnsi" w:cs="Calibri"/>
          <w:sz w:val="22"/>
          <w:szCs w:val="22"/>
        </w:rPr>
        <w:t>ies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with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es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lish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rim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ry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 Ca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Nj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Lo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ati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,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irobi 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ak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cat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, Kak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eg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,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espe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357E16C7" w14:textId="77777777" w:rsidR="00A1175E" w:rsidRPr="00096037" w:rsidRDefault="00096037">
      <w:pPr>
        <w:spacing w:before="8" w:line="276" w:lineRule="auto"/>
        <w:ind w:left="2311" w:right="124" w:hanging="221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8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5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artic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ed in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elief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ram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96037">
        <w:rPr>
          <w:rFonts w:asciiTheme="majorHAnsi" w:eastAsia="Calibri" w:hAnsiTheme="majorHAnsi" w:cs="Calibri"/>
          <w:sz w:val="22"/>
          <w:szCs w:val="22"/>
        </w:rPr>
        <w:t>ri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fa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eru s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ed by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UNICEF 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Off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e.</w:t>
      </w:r>
    </w:p>
    <w:p w14:paraId="413C9275" w14:textId="77777777" w:rsidR="00A1175E" w:rsidRPr="00096037" w:rsidRDefault="00096037">
      <w:pPr>
        <w:spacing w:before="5" w:line="276" w:lineRule="auto"/>
        <w:ind w:left="2311" w:right="180" w:hanging="2210"/>
        <w:rPr>
          <w:rFonts w:asciiTheme="majorHAnsi" w:eastAsia="Calibri" w:hAnsiTheme="majorHAnsi" w:cs="Calibri"/>
          <w:sz w:val="22"/>
          <w:szCs w:val="22"/>
        </w:rPr>
        <w:sectPr w:rsidR="00A1175E" w:rsidRPr="00096037">
          <w:pgSz w:w="12240" w:h="15840"/>
          <w:pgMar w:top="1380" w:right="1320" w:bottom="280" w:left="1340" w:header="720" w:footer="720" w:gutter="0"/>
          <w:cols w:space="720"/>
        </w:sectPr>
      </w:pP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lastRenderedPageBreak/>
        <w:t>1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8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 xml:space="preserve">5                  </w:t>
      </w:r>
      <w:r w:rsidRPr="00096037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096037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artici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ed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rehe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si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al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z w:val="22"/>
          <w:szCs w:val="22"/>
        </w:rPr>
        <w:t>ti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f 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ity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based 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ealth ca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je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ria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sp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al.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3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z w:val="22"/>
          <w:szCs w:val="22"/>
        </w:rPr>
        <w:t>ere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structu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pro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096037">
        <w:rPr>
          <w:rFonts w:asciiTheme="majorHAnsi" w:eastAsia="Calibri" w:hAnsiTheme="majorHAnsi" w:cs="Calibri"/>
          <w:sz w:val="22"/>
          <w:szCs w:val="22"/>
        </w:rPr>
        <w:t>ec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4BCB62AD" w14:textId="77777777" w:rsidR="00A1175E" w:rsidRPr="00096037" w:rsidRDefault="00096037">
      <w:pPr>
        <w:spacing w:before="11" w:line="240" w:lineRule="exact"/>
        <w:rPr>
          <w:rFonts w:asciiTheme="majorHAnsi" w:hAnsiTheme="majorHAnsi"/>
          <w:sz w:val="22"/>
          <w:szCs w:val="22"/>
        </w:rPr>
      </w:pPr>
      <w:r w:rsidRPr="00096037">
        <w:rPr>
          <w:rFonts w:asciiTheme="majorHAnsi" w:hAnsiTheme="majorHAnsi"/>
          <w:sz w:val="22"/>
          <w:szCs w:val="22"/>
        </w:rPr>
        <w:lastRenderedPageBreak/>
        <w:pict w14:anchorId="1D340271">
          <v:group id="_x0000_s1029" style="position:absolute;margin-left:71.6pt;margin-top:176.15pt;width:466.75pt;height:.8pt;z-index:-251655680;mso-position-horizontal-relative:page;mso-position-vertical-relative:page" coordorigin="1432,3523" coordsize="9335,16">
            <v:shape id="_x0000_s1031" style="position:absolute;left:1440;top:3531;width:9318;height:0" coordorigin="1440,3531" coordsize="9318,0" path="m1440,3531r9319,e" filled="f" strokeweight=".82pt">
              <v:path arrowok="t"/>
            </v:shape>
            <v:shape id="_x0000_s1030" style="position:absolute;left:2324;top:3532;width:8430;height:0" coordorigin="2324,3532" coordsize="8430,0" path="m2324,3532r8430,e" filled="f" strokeweight=".25292mm">
              <v:path arrowok="t"/>
            </v:shape>
            <w10:wrap anchorx="page" anchory="page"/>
          </v:group>
        </w:pict>
      </w:r>
    </w:p>
    <w:p w14:paraId="54956E53" w14:textId="77777777" w:rsidR="00A1175E" w:rsidRPr="00096037" w:rsidRDefault="00096037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hAnsiTheme="majorHAnsi"/>
          <w:sz w:val="22"/>
          <w:szCs w:val="22"/>
        </w:rPr>
        <w:pict w14:anchorId="6F4E7207">
          <v:group id="_x0000_s1026" style="position:absolute;left:0;text-align:left;margin-left:71.6pt;margin-top:12.45pt;width:465.55pt;height:.8pt;z-index:-251656704;mso-position-horizontal-relative:page" coordorigin="1432,249" coordsize="9311,16">
            <v:shape id="_x0000_s1028" style="position:absolute;left:1440;top:257;width:9294;height:0" coordorigin="1440,257" coordsize="9294,0" path="m1440,257r9295,e" filled="f" strokeweight=".82pt">
              <v:path arrowok="t"/>
            </v:shape>
            <v:shape id="_x0000_s1027" style="position:absolute;left:2410;top:258;width:8320;height:0" coordorigin="2410,258" coordsize="8320,0" path="m2410,258r8320,e" filled="f" strokeweight=".25292mm">
              <v:path arrowok="t"/>
            </v:shape>
            <w10:wrap anchorx="page"/>
          </v:group>
        </w:pic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03B63A13" w14:textId="77777777" w:rsidR="00A1175E" w:rsidRPr="00096037" w:rsidRDefault="00A1175E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00DEAF2B" w14:textId="77777777" w:rsidR="00A1175E" w:rsidRPr="00096037" w:rsidRDefault="00A1175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F2A3F0" w14:textId="77777777" w:rsidR="00A1175E" w:rsidRPr="00096037" w:rsidRDefault="00096037">
      <w:pPr>
        <w:spacing w:before="12" w:line="276" w:lineRule="auto"/>
        <w:ind w:left="100" w:right="66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Res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health 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pm</w:t>
      </w:r>
      <w:r w:rsidRPr="00096037">
        <w:rPr>
          <w:rFonts w:asciiTheme="majorHAnsi" w:eastAsia="Calibri" w:hAnsiTheme="majorHAnsi" w:cs="Calibri"/>
          <w:sz w:val="22"/>
          <w:szCs w:val="22"/>
        </w:rPr>
        <w:t>ent 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>sue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dis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taged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gr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up</w:t>
      </w:r>
      <w:r w:rsidRPr="00096037">
        <w:rPr>
          <w:rFonts w:asciiTheme="majorHAnsi" w:eastAsia="Calibri" w:hAnsiTheme="majorHAnsi" w:cs="Calibri"/>
          <w:sz w:val="22"/>
          <w:szCs w:val="22"/>
        </w:rPr>
        <w:t>s such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as wom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and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ch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ren,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z w:val="22"/>
          <w:szCs w:val="22"/>
        </w:rPr>
        <w:t>en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 iss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es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and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elli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96037">
        <w:rPr>
          <w:rFonts w:asciiTheme="majorHAnsi" w:eastAsia="Calibri" w:hAnsiTheme="majorHAnsi" w:cs="Calibri"/>
          <w:sz w:val="22"/>
          <w:szCs w:val="22"/>
        </w:rPr>
        <w:t>.</w:t>
      </w:r>
    </w:p>
    <w:p w14:paraId="6C882B8B" w14:textId="77777777" w:rsidR="00A1175E" w:rsidRPr="00096037" w:rsidRDefault="00A1175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3EFB5487" w14:textId="77777777" w:rsidR="00A1175E" w:rsidRPr="00096037" w:rsidRDefault="00A1175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E6A193" w14:textId="77777777" w:rsidR="00A1175E" w:rsidRPr="00096037" w:rsidRDefault="00096037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b/>
          <w:sz w:val="22"/>
          <w:szCs w:val="22"/>
        </w:rPr>
        <w:t>REFE</w:t>
      </w:r>
      <w:r w:rsidRPr="00096037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b/>
          <w:sz w:val="22"/>
          <w:szCs w:val="22"/>
        </w:rPr>
        <w:t>EES</w:t>
      </w:r>
    </w:p>
    <w:p w14:paraId="0CD158C6" w14:textId="77777777" w:rsidR="00A1175E" w:rsidRPr="00096037" w:rsidRDefault="00A1175E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56476BA3" w14:textId="77777777" w:rsidR="00A1175E" w:rsidRPr="00096037" w:rsidRDefault="00A1175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F91F8A" w14:textId="77777777" w:rsidR="00A1175E" w:rsidRPr="00096037" w:rsidRDefault="00096037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rs. Eli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i</w:t>
      </w:r>
    </w:p>
    <w:p w14:paraId="4C3BA402" w14:textId="77777777" w:rsidR="00A1175E" w:rsidRPr="00096037" w:rsidRDefault="00096037">
      <w:pPr>
        <w:spacing w:before="41" w:line="276" w:lineRule="auto"/>
        <w:ind w:left="100" w:right="6097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C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z w:val="22"/>
          <w:szCs w:val="22"/>
        </w:rPr>
        <w:t>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rp</w:t>
      </w:r>
      <w:r w:rsidRPr="00096037">
        <w:rPr>
          <w:rFonts w:asciiTheme="majorHAnsi" w:eastAsia="Calibri" w:hAnsiTheme="majorHAnsi" w:cs="Calibri"/>
          <w:sz w:val="22"/>
          <w:szCs w:val="22"/>
        </w:rPr>
        <w:t>ers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–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096037">
        <w:rPr>
          <w:rFonts w:asciiTheme="majorHAnsi" w:eastAsia="Calibri" w:hAnsiTheme="majorHAnsi" w:cs="Calibri"/>
          <w:sz w:val="22"/>
          <w:szCs w:val="22"/>
        </w:rPr>
        <w:t>epa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ent, 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ta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ers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ty</w:t>
      </w:r>
    </w:p>
    <w:p w14:paraId="270FC761" w14:textId="77777777" w:rsidR="00A1175E" w:rsidRPr="00096037" w:rsidRDefault="00096037">
      <w:pPr>
        <w:spacing w:before="8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.O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OX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3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4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4</w:t>
      </w:r>
      <w:r w:rsidRPr="00096037">
        <w:rPr>
          <w:rFonts w:asciiTheme="majorHAnsi" w:eastAsia="Calibri" w:hAnsiTheme="majorHAnsi" w:cs="Calibri"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10</w:t>
      </w:r>
      <w:r w:rsidRPr="00096037">
        <w:rPr>
          <w:rFonts w:asciiTheme="majorHAnsi" w:eastAsia="Calibri" w:hAnsiTheme="majorHAnsi" w:cs="Calibri"/>
          <w:sz w:val="22"/>
          <w:szCs w:val="22"/>
        </w:rPr>
        <w:t>0</w:t>
      </w:r>
    </w:p>
    <w:p w14:paraId="2360A83C" w14:textId="77777777" w:rsidR="00A1175E" w:rsidRPr="00096037" w:rsidRDefault="00096037">
      <w:pPr>
        <w:spacing w:before="38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i,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enya.</w:t>
      </w:r>
    </w:p>
    <w:p w14:paraId="4E22D106" w14:textId="77777777" w:rsidR="00A1175E" w:rsidRPr="00096037" w:rsidRDefault="00096037">
      <w:pPr>
        <w:spacing w:before="41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 xml:space="preserve">Cell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: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6</w:t>
      </w:r>
      <w:r w:rsidRPr="00096037">
        <w:rPr>
          <w:rFonts w:asciiTheme="majorHAnsi" w:eastAsia="Calibri" w:hAnsiTheme="majorHAnsi" w:cs="Calibri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7</w:t>
      </w:r>
      <w:r w:rsidRPr="00096037">
        <w:rPr>
          <w:rFonts w:asciiTheme="majorHAnsi" w:eastAsia="Calibri" w:hAnsiTheme="majorHAnsi" w:cs="Calibri"/>
          <w:sz w:val="22"/>
          <w:szCs w:val="22"/>
        </w:rPr>
        <w:t>0</w:t>
      </w:r>
    </w:p>
    <w:p w14:paraId="28B9BB1B" w14:textId="77777777" w:rsidR="00A1175E" w:rsidRPr="00096037" w:rsidRDefault="00A1175E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784BD22C" w14:textId="77777777" w:rsidR="00A1175E" w:rsidRPr="00096037" w:rsidRDefault="00A1175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CADA3F" w14:textId="77777777" w:rsidR="00A1175E" w:rsidRPr="00096037" w:rsidRDefault="00096037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rs.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ricilla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</w:p>
    <w:p w14:paraId="74236AE4" w14:textId="77777777" w:rsidR="00A1175E" w:rsidRPr="00096037" w:rsidRDefault="00096037">
      <w:pPr>
        <w:spacing w:before="41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96037">
        <w:rPr>
          <w:rFonts w:asciiTheme="majorHAnsi" w:eastAsia="Calibri" w:hAnsiTheme="majorHAnsi" w:cs="Calibri"/>
          <w:sz w:val="22"/>
          <w:szCs w:val="22"/>
        </w:rPr>
        <w:t>ec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z w:val="22"/>
          <w:szCs w:val="22"/>
        </w:rPr>
        <w:t>er</w:t>
      </w:r>
    </w:p>
    <w:p w14:paraId="0DC89C06" w14:textId="77777777" w:rsidR="00A1175E" w:rsidRPr="00096037" w:rsidRDefault="00096037">
      <w:pPr>
        <w:spacing w:before="41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a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>ta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ers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>ty</w:t>
      </w:r>
    </w:p>
    <w:p w14:paraId="64165AEF" w14:textId="77777777" w:rsidR="00A1175E" w:rsidRPr="00096037" w:rsidRDefault="00096037">
      <w:pPr>
        <w:spacing w:before="38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.O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>OX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3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sz w:val="22"/>
          <w:szCs w:val="22"/>
        </w:rPr>
        <w:t>-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10</w:t>
      </w:r>
      <w:r w:rsidRPr="00096037">
        <w:rPr>
          <w:rFonts w:asciiTheme="majorHAnsi" w:eastAsia="Calibri" w:hAnsiTheme="majorHAnsi" w:cs="Calibri"/>
          <w:sz w:val="22"/>
          <w:szCs w:val="22"/>
        </w:rPr>
        <w:t>0</w:t>
      </w:r>
    </w:p>
    <w:p w14:paraId="48AB6AF9" w14:textId="77777777" w:rsidR="00A1175E" w:rsidRPr="00096037" w:rsidRDefault="00096037">
      <w:pPr>
        <w:spacing w:before="41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ai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i, 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enya.</w:t>
      </w:r>
    </w:p>
    <w:p w14:paraId="7333BEBA" w14:textId="77777777" w:rsidR="00A1175E" w:rsidRPr="00096037" w:rsidRDefault="00096037">
      <w:pPr>
        <w:spacing w:before="41"/>
        <w:ind w:left="100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z w:val="22"/>
          <w:szCs w:val="22"/>
        </w:rPr>
        <w:t xml:space="preserve">Cell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: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6</w:t>
      </w:r>
      <w:r w:rsidRPr="00096037">
        <w:rPr>
          <w:rFonts w:asciiTheme="majorHAnsi" w:eastAsia="Calibri" w:hAnsiTheme="majorHAnsi" w:cs="Calibri"/>
          <w:sz w:val="22"/>
          <w:szCs w:val="22"/>
        </w:rPr>
        <w:t>6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9</w:t>
      </w:r>
      <w:r w:rsidRPr="00096037">
        <w:rPr>
          <w:rFonts w:asciiTheme="majorHAnsi" w:eastAsia="Calibri" w:hAnsiTheme="majorHAnsi" w:cs="Calibri"/>
          <w:sz w:val="22"/>
          <w:szCs w:val="22"/>
        </w:rPr>
        <w:t>7</w:t>
      </w:r>
    </w:p>
    <w:p w14:paraId="2328D178" w14:textId="77777777" w:rsidR="00A1175E" w:rsidRPr="00096037" w:rsidRDefault="00A1175E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6FF8B1A5" w14:textId="77777777" w:rsidR="00A1175E" w:rsidRPr="00096037" w:rsidRDefault="00A1175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C40AF7" w14:textId="77777777" w:rsidR="00A1175E" w:rsidRPr="00096037" w:rsidRDefault="00096037">
      <w:pPr>
        <w:spacing w:line="276" w:lineRule="auto"/>
        <w:ind w:left="100" w:right="6408"/>
        <w:rPr>
          <w:rFonts w:asciiTheme="majorHAnsi" w:eastAsia="Calibri" w:hAnsiTheme="majorHAnsi" w:cs="Calibri"/>
          <w:sz w:val="22"/>
          <w:szCs w:val="22"/>
        </w:rPr>
      </w:pP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r. Cat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ri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w</w:t>
      </w:r>
      <w:r w:rsidRPr="00096037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nda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96037">
        <w:rPr>
          <w:rFonts w:asciiTheme="majorHAnsi" w:eastAsia="Calibri" w:hAnsiTheme="majorHAnsi" w:cs="Calibri"/>
          <w:sz w:val="22"/>
          <w:szCs w:val="22"/>
        </w:rPr>
        <w:t>a Un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96037">
        <w:rPr>
          <w:rFonts w:asciiTheme="majorHAnsi" w:eastAsia="Calibri" w:hAnsiTheme="majorHAnsi" w:cs="Calibri"/>
          <w:sz w:val="22"/>
          <w:szCs w:val="22"/>
        </w:rPr>
        <w:t>ersi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y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96037">
        <w:rPr>
          <w:rFonts w:asciiTheme="majorHAnsi" w:eastAsia="Calibri" w:hAnsiTheme="majorHAnsi" w:cs="Calibri"/>
          <w:sz w:val="22"/>
          <w:szCs w:val="22"/>
        </w:rPr>
        <w:t>epa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96037">
        <w:rPr>
          <w:rFonts w:asciiTheme="majorHAnsi" w:eastAsia="Calibri" w:hAnsiTheme="majorHAnsi" w:cs="Calibri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t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96037">
        <w:rPr>
          <w:rFonts w:asciiTheme="majorHAnsi" w:eastAsia="Calibri" w:hAnsiTheme="majorHAnsi" w:cs="Calibri"/>
          <w:sz w:val="22"/>
          <w:szCs w:val="22"/>
        </w:rPr>
        <w:t>f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96037">
        <w:rPr>
          <w:rFonts w:asciiTheme="majorHAnsi" w:eastAsia="Calibri" w:hAnsiTheme="majorHAnsi" w:cs="Calibri"/>
          <w:sz w:val="22"/>
          <w:szCs w:val="22"/>
        </w:rPr>
        <w:t>rsi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z w:val="22"/>
          <w:szCs w:val="22"/>
        </w:rPr>
        <w:t>g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z w:val="22"/>
          <w:szCs w:val="22"/>
        </w:rPr>
        <w:t>Sc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96037">
        <w:rPr>
          <w:rFonts w:asciiTheme="majorHAnsi" w:eastAsia="Calibri" w:hAnsiTheme="majorHAnsi" w:cs="Calibri"/>
          <w:sz w:val="22"/>
          <w:szCs w:val="22"/>
        </w:rPr>
        <w:t xml:space="preserve">ences Cell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96037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96037">
        <w:rPr>
          <w:rFonts w:asciiTheme="majorHAnsi" w:eastAsia="Calibri" w:hAnsiTheme="majorHAnsi" w:cs="Calibri"/>
          <w:sz w:val="22"/>
          <w:szCs w:val="22"/>
        </w:rPr>
        <w:t>: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96037">
        <w:rPr>
          <w:rFonts w:asciiTheme="majorHAnsi" w:eastAsia="Calibri" w:hAnsiTheme="majorHAnsi" w:cs="Calibri"/>
          <w:sz w:val="22"/>
          <w:szCs w:val="22"/>
        </w:rPr>
        <w:t>3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4</w:t>
      </w:r>
      <w:r w:rsidRPr="00096037">
        <w:rPr>
          <w:rFonts w:asciiTheme="majorHAnsi" w:eastAsia="Calibri" w:hAnsiTheme="majorHAnsi" w:cs="Calibri"/>
          <w:sz w:val="22"/>
          <w:szCs w:val="22"/>
        </w:rPr>
        <w:t>6</w:t>
      </w:r>
      <w:r w:rsidRPr="00096037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96037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096037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96037">
        <w:rPr>
          <w:rFonts w:asciiTheme="majorHAnsi" w:eastAsia="Calibri" w:hAnsiTheme="majorHAnsi" w:cs="Calibri"/>
          <w:sz w:val="22"/>
          <w:szCs w:val="22"/>
        </w:rPr>
        <w:t>0</w:t>
      </w:r>
    </w:p>
    <w:sectPr w:rsidR="00A1175E" w:rsidRPr="00096037">
      <w:pgSz w:w="12240" w:h="15840"/>
      <w:pgMar w:top="1480" w:right="14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E7204"/>
    <w:multiLevelType w:val="multilevel"/>
    <w:tmpl w:val="959884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75E"/>
    <w:rsid w:val="00096037"/>
    <w:rsid w:val="00A1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61549490"/>
  <w15:docId w15:val="{1F178DAE-AE62-4FCE-A6AD-789987A50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ucymwari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1224</Words>
  <Characters>6983</Characters>
  <Application>Microsoft Office Word</Application>
  <DocSecurity>0</DocSecurity>
  <Lines>58</Lines>
  <Paragraphs>16</Paragraphs>
  <ScaleCrop>false</ScaleCrop>
  <Company/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2021-03-22T14:41:00Z</dcterms:created>
  <dcterms:modified xsi:type="dcterms:W3CDTF">2021-03-22T14:43:00Z</dcterms:modified>
</cp:coreProperties>
</file>